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1E340" w14:textId="62AA6F43" w:rsidR="00183155" w:rsidRPr="004F2435" w:rsidRDefault="004F2435" w:rsidP="004F2435">
      <w:pPr>
        <w:spacing w:before="34"/>
        <w:ind w:left="11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F2435">
        <w:rPr>
          <w:rFonts w:asciiTheme="minorHAnsi" w:eastAsia="Arial" w:hAnsiTheme="minorHAnsi" w:cstheme="minorHAnsi"/>
          <w:b/>
          <w:bCs/>
          <w:sz w:val="22"/>
          <w:szCs w:val="22"/>
        </w:rPr>
        <w:t>ELECTRICAL ENGINEERING RESUME</w:t>
      </w:r>
    </w:p>
    <w:p w14:paraId="0D37DECD" w14:textId="77777777" w:rsidR="00183155" w:rsidRPr="004F2435" w:rsidRDefault="00183155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AE04DE6" w14:textId="77777777" w:rsidR="004F2435" w:rsidRDefault="004F2435">
      <w:pPr>
        <w:spacing w:line="240" w:lineRule="exact"/>
        <w:ind w:left="29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Naveed Dupont</w:t>
      </w:r>
    </w:p>
    <w:p w14:paraId="2F20777E" w14:textId="29C44D90" w:rsidR="00183155" w:rsidRPr="004F2435" w:rsidRDefault="004F2435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1932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West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Circle</w:t>
      </w:r>
    </w:p>
    <w:p w14:paraId="0B94E2E9" w14:textId="70BB4FFB" w:rsidR="00183155" w:rsidRPr="004F2435" w:rsidRDefault="004F2435">
      <w:pPr>
        <w:ind w:left="292" w:right="7418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South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San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Francisco,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CA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940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4F2435">
        <w:rPr>
          <w:rFonts w:asciiTheme="minorHAnsi" w:hAnsiTheme="minorHAnsi" w:cstheme="minorHAnsi"/>
          <w:sz w:val="22"/>
          <w:szCs w:val="22"/>
        </w:rPr>
        <w:t xml:space="preserve">0 </w:t>
      </w:r>
      <w:hyperlink r:id="rId5" w:history="1">
        <w:r w:rsidRPr="00077E03">
          <w:rPr>
            <w:rStyle w:val="Hyperlink"/>
            <w:rFonts w:asciiTheme="minorHAnsi" w:hAnsiTheme="minorHAnsi" w:cstheme="minorHAnsi"/>
            <w:sz w:val="22"/>
            <w:szCs w:val="22"/>
          </w:rPr>
          <w:t>naveed@gmail.com</w:t>
        </w:r>
      </w:hyperlink>
    </w:p>
    <w:p w14:paraId="69D1B8B8" w14:textId="77777777" w:rsidR="00183155" w:rsidRPr="004F2435" w:rsidRDefault="004F2435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position w:val="-1"/>
          <w:sz w:val="22"/>
          <w:szCs w:val="22"/>
        </w:rPr>
        <w:t>(650)749-XXXX</w:t>
      </w:r>
    </w:p>
    <w:p w14:paraId="2DA84DE7" w14:textId="77777777" w:rsidR="00183155" w:rsidRPr="004F2435" w:rsidRDefault="0018315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CC14F57" w14:textId="77777777" w:rsidR="00183155" w:rsidRPr="004F2435" w:rsidRDefault="004F2435">
      <w:pPr>
        <w:spacing w:before="31"/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OBJEC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F2435">
        <w:rPr>
          <w:rFonts w:asciiTheme="minorHAnsi" w:hAnsiTheme="minorHAnsi" w:cstheme="minorHAnsi"/>
          <w:b/>
          <w:sz w:val="22"/>
          <w:szCs w:val="22"/>
        </w:rPr>
        <w:t>I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4F2435">
        <w:rPr>
          <w:rFonts w:asciiTheme="minorHAnsi" w:hAnsiTheme="minorHAnsi" w:cstheme="minorHAnsi"/>
          <w:b/>
          <w:sz w:val="22"/>
          <w:szCs w:val="22"/>
        </w:rPr>
        <w:t>E</w:t>
      </w:r>
    </w:p>
    <w:p w14:paraId="0F0D8DD5" w14:textId="77777777" w:rsidR="00183155" w:rsidRPr="004F2435" w:rsidRDefault="004F2435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To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obtain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entr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-level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F2435">
        <w:rPr>
          <w:rFonts w:asciiTheme="minorHAnsi" w:hAnsiTheme="minorHAnsi" w:cstheme="minorHAnsi"/>
          <w:sz w:val="22"/>
          <w:szCs w:val="22"/>
        </w:rPr>
        <w:t>ectrical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engineering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position</w:t>
      </w:r>
    </w:p>
    <w:p w14:paraId="1606D3F6" w14:textId="77777777" w:rsidR="00183155" w:rsidRPr="004F2435" w:rsidRDefault="0018315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EFE44F5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EDUCAT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4F2435">
        <w:rPr>
          <w:rFonts w:asciiTheme="minorHAnsi" w:hAnsiTheme="minorHAnsi" w:cstheme="minorHAnsi"/>
          <w:b/>
          <w:sz w:val="22"/>
          <w:szCs w:val="22"/>
        </w:rPr>
        <w:t>N</w:t>
      </w:r>
    </w:p>
    <w:p w14:paraId="1BA83483" w14:textId="77777777" w:rsidR="00183155" w:rsidRPr="004F2435" w:rsidRDefault="0018315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EF34056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B.S.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Electrical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Engineering,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20XX</w:t>
      </w:r>
    </w:p>
    <w:p w14:paraId="74F7E64D" w14:textId="77777777" w:rsidR="00183155" w:rsidRPr="004F2435" w:rsidRDefault="004F2435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San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Francis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F2435">
        <w:rPr>
          <w:rFonts w:asciiTheme="minorHAnsi" w:hAnsiTheme="minorHAnsi" w:cstheme="minorHAnsi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State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Universit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cu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F2435">
        <w:rPr>
          <w:rFonts w:asciiTheme="minorHAnsi" w:hAnsiTheme="minorHAnsi" w:cstheme="minorHAnsi"/>
          <w:sz w:val="22"/>
          <w:szCs w:val="22"/>
        </w:rPr>
        <w:t>lative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GPA: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3.96</w:t>
      </w:r>
    </w:p>
    <w:p w14:paraId="654B079D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Dean’s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List,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Graduated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with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Honors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4F2435">
        <w:rPr>
          <w:rFonts w:asciiTheme="minorHAnsi" w:hAnsiTheme="minorHAnsi" w:cstheme="minorHAnsi"/>
          <w:sz w:val="22"/>
          <w:szCs w:val="22"/>
        </w:rPr>
        <w:t>XX,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F2435">
        <w:rPr>
          <w:rFonts w:asciiTheme="minorHAnsi" w:hAnsiTheme="minorHAnsi" w:cstheme="minorHAnsi"/>
          <w:sz w:val="22"/>
          <w:szCs w:val="22"/>
        </w:rPr>
        <w:t>mma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F2435">
        <w:rPr>
          <w:rFonts w:asciiTheme="minorHAnsi" w:hAnsiTheme="minorHAnsi" w:cstheme="minorHAnsi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Laude,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San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Francisco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State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University</w:t>
      </w:r>
    </w:p>
    <w:p w14:paraId="0A7004C1" w14:textId="77777777" w:rsidR="00183155" w:rsidRPr="004F2435" w:rsidRDefault="00183155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673171D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REL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b/>
          <w:sz w:val="22"/>
          <w:szCs w:val="22"/>
        </w:rPr>
        <w:t>VA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F2435">
        <w:rPr>
          <w:rFonts w:asciiTheme="minorHAnsi" w:hAnsiTheme="minorHAnsi" w:cstheme="minorHAnsi"/>
          <w:b/>
          <w:sz w:val="22"/>
          <w:szCs w:val="22"/>
        </w:rPr>
        <w:t>T</w:t>
      </w:r>
      <w:r w:rsidRPr="004F243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CO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F2435">
        <w:rPr>
          <w:rFonts w:asciiTheme="minorHAnsi" w:hAnsiTheme="minorHAnsi" w:cstheme="minorHAnsi"/>
          <w:b/>
          <w:sz w:val="22"/>
          <w:szCs w:val="22"/>
        </w:rPr>
        <w:t>RSE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F2435">
        <w:rPr>
          <w:rFonts w:asciiTheme="minorHAnsi" w:hAnsiTheme="minorHAnsi" w:cstheme="minorHAnsi"/>
          <w:b/>
          <w:sz w:val="22"/>
          <w:szCs w:val="22"/>
        </w:rPr>
        <w:t>O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F2435">
        <w:rPr>
          <w:rFonts w:asciiTheme="minorHAnsi" w:hAnsiTheme="minorHAnsi" w:cstheme="minorHAnsi"/>
          <w:b/>
          <w:sz w:val="22"/>
          <w:szCs w:val="22"/>
        </w:rPr>
        <w:t>K</w:t>
      </w:r>
    </w:p>
    <w:p w14:paraId="084A7374" w14:textId="77777777" w:rsidR="00183155" w:rsidRPr="004F2435" w:rsidRDefault="00183155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B3BDA4C" w14:textId="77777777" w:rsidR="00183155" w:rsidRPr="004F2435" w:rsidRDefault="004F2435">
      <w:pPr>
        <w:ind w:left="652" w:right="1000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Linear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st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2435">
        <w:rPr>
          <w:rFonts w:asciiTheme="minorHAnsi" w:hAnsiTheme="minorHAnsi" w:cstheme="minorHAnsi"/>
          <w:sz w:val="22"/>
          <w:szCs w:val="22"/>
        </w:rPr>
        <w:t>ms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Anal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sis,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Electronics,</w:t>
      </w:r>
      <w:r w:rsidRPr="004F243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Basic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</w:t>
      </w:r>
      <w:r w:rsidRPr="004F243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F2435">
        <w:rPr>
          <w:rFonts w:asciiTheme="minorHAnsi" w:hAnsiTheme="minorHAnsi" w:cstheme="minorHAnsi"/>
          <w:sz w:val="22"/>
          <w:szCs w:val="22"/>
        </w:rPr>
        <w:t>ter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Architect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F2435">
        <w:rPr>
          <w:rFonts w:asciiTheme="minorHAnsi" w:hAnsiTheme="minorHAnsi" w:cstheme="minorHAnsi"/>
          <w:sz w:val="22"/>
          <w:szCs w:val="22"/>
        </w:rPr>
        <w:t>re,</w:t>
      </w:r>
      <w:r w:rsidRPr="004F243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Electr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sz w:val="22"/>
          <w:szCs w:val="22"/>
        </w:rPr>
        <w:t>chanical</w:t>
      </w:r>
      <w:r w:rsidRPr="004F243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st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s, Electr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agn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sz w:val="22"/>
          <w:szCs w:val="22"/>
        </w:rPr>
        <w:t>tics,</w:t>
      </w:r>
      <w:r w:rsidRPr="004F243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F2435">
        <w:rPr>
          <w:rFonts w:asciiTheme="minorHAnsi" w:hAnsiTheme="minorHAnsi" w:cstheme="minorHAnsi"/>
          <w:sz w:val="22"/>
          <w:szCs w:val="22"/>
        </w:rPr>
        <w:t>ication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st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s,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F2435">
        <w:rPr>
          <w:rFonts w:asciiTheme="minorHAnsi" w:hAnsiTheme="minorHAnsi" w:cstheme="minorHAnsi"/>
          <w:sz w:val="22"/>
          <w:szCs w:val="22"/>
        </w:rPr>
        <w:t>es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gn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with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Microprocessors,</w:t>
      </w:r>
      <w:r w:rsidRPr="004F243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Di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F2435">
        <w:rPr>
          <w:rFonts w:asciiTheme="minorHAnsi" w:hAnsiTheme="minorHAnsi" w:cstheme="minorHAnsi"/>
          <w:sz w:val="22"/>
          <w:szCs w:val="22"/>
        </w:rPr>
        <w:t>ital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Signal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Processing</w:t>
      </w:r>
    </w:p>
    <w:p w14:paraId="32324F15" w14:textId="77777777" w:rsidR="00183155" w:rsidRPr="004F2435" w:rsidRDefault="00183155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F109851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CER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F2435">
        <w:rPr>
          <w:rFonts w:asciiTheme="minorHAnsi" w:hAnsiTheme="minorHAnsi" w:cstheme="minorHAnsi"/>
          <w:b/>
          <w:sz w:val="22"/>
          <w:szCs w:val="22"/>
        </w:rPr>
        <w:t>IFI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F2435">
        <w:rPr>
          <w:rFonts w:asciiTheme="minorHAnsi" w:hAnsiTheme="minorHAnsi" w:cstheme="minorHAnsi"/>
          <w:b/>
          <w:sz w:val="22"/>
          <w:szCs w:val="22"/>
        </w:rPr>
        <w:t>ATES</w:t>
      </w:r>
    </w:p>
    <w:p w14:paraId="4AB04466" w14:textId="77777777" w:rsidR="00183155" w:rsidRPr="004F2435" w:rsidRDefault="00183155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73CE940" w14:textId="77777777" w:rsidR="00183155" w:rsidRPr="004F2435" w:rsidRDefault="004F2435">
      <w:pPr>
        <w:ind w:left="65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Engineering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n Training,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certificate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No.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EIT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12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F2435">
        <w:rPr>
          <w:rFonts w:asciiTheme="minorHAnsi" w:hAnsiTheme="minorHAnsi" w:cstheme="minorHAnsi"/>
          <w:sz w:val="22"/>
          <w:szCs w:val="22"/>
        </w:rPr>
        <w:t>475,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ssued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June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24,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20XX</w:t>
      </w:r>
    </w:p>
    <w:p w14:paraId="26CD212E" w14:textId="77777777" w:rsidR="00183155" w:rsidRPr="004F2435" w:rsidRDefault="004F2435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Board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for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Professional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Engineers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and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Land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Surveyors</w:t>
      </w:r>
    </w:p>
    <w:p w14:paraId="267EAEE4" w14:textId="77777777" w:rsidR="00183155" w:rsidRPr="004F2435" w:rsidRDefault="00183155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50817C0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02840010" w14:textId="77777777" w:rsidR="00183155" w:rsidRPr="004F2435" w:rsidRDefault="00183155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D031B17" w14:textId="5F6A29AF" w:rsidR="00183155" w:rsidRPr="004F2435" w:rsidRDefault="004F2435">
      <w:pPr>
        <w:ind w:left="65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puter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Hardware: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IBM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2435">
        <w:rPr>
          <w:rFonts w:asciiTheme="minorHAnsi" w:hAnsiTheme="minorHAnsi" w:cstheme="minorHAnsi"/>
          <w:sz w:val="22"/>
          <w:szCs w:val="22"/>
        </w:rPr>
        <w:t>atib</w:t>
      </w:r>
      <w:r w:rsidRPr="004F2435">
        <w:rPr>
          <w:rFonts w:asciiTheme="minorHAnsi" w:hAnsiTheme="minorHAnsi" w:cstheme="minorHAnsi"/>
          <w:sz w:val="22"/>
          <w:szCs w:val="22"/>
        </w:rPr>
        <w:t>le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co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pu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F2435">
        <w:rPr>
          <w:rFonts w:asciiTheme="minorHAnsi" w:hAnsiTheme="minorHAnsi" w:cstheme="minorHAnsi"/>
          <w:sz w:val="22"/>
          <w:szCs w:val="22"/>
        </w:rPr>
        <w:t>ers,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Motorola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6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4F2435">
        <w:rPr>
          <w:rFonts w:asciiTheme="minorHAnsi" w:hAnsiTheme="minorHAnsi" w:cstheme="minorHAnsi"/>
          <w:sz w:val="22"/>
          <w:szCs w:val="22"/>
        </w:rPr>
        <w:t>HC12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Microcontroller,</w:t>
      </w:r>
      <w:r w:rsidRPr="004F243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PLC’s</w:t>
      </w:r>
    </w:p>
    <w:p w14:paraId="1B32FA75" w14:textId="77777777" w:rsidR="00183155" w:rsidRPr="004F2435" w:rsidRDefault="004F2435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puter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Software: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Aut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z w:val="22"/>
          <w:szCs w:val="22"/>
        </w:rPr>
        <w:t>CAD,</w:t>
      </w:r>
      <w:r w:rsidRPr="004F243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Activ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sz w:val="22"/>
          <w:szCs w:val="22"/>
        </w:rPr>
        <w:t>Cad,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Excel,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Pspice,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Matla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F2435">
        <w:rPr>
          <w:rFonts w:asciiTheme="minorHAnsi" w:hAnsiTheme="minorHAnsi" w:cstheme="minorHAnsi"/>
          <w:sz w:val="22"/>
          <w:szCs w:val="22"/>
        </w:rPr>
        <w:t>,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VHDL,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Ver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log</w:t>
      </w:r>
    </w:p>
    <w:p w14:paraId="0DBF0E5C" w14:textId="77777777" w:rsidR="00183155" w:rsidRPr="004F2435" w:rsidRDefault="004F2435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Programming</w:t>
      </w:r>
      <w:r w:rsidRPr="004F243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Languages: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C++,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Pascal,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Visual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Basic</w:t>
      </w:r>
    </w:p>
    <w:p w14:paraId="75968735" w14:textId="77777777" w:rsidR="00183155" w:rsidRPr="004F2435" w:rsidRDefault="004F2435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Foreign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Languages: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Fluent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in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Spanish</w:t>
      </w:r>
    </w:p>
    <w:p w14:paraId="2ACDE767" w14:textId="77777777" w:rsidR="00183155" w:rsidRPr="004F2435" w:rsidRDefault="00183155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8332AAB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RELATED</w:t>
      </w:r>
      <w:r w:rsidRPr="004F243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WORK</w:t>
      </w:r>
      <w:r w:rsidRPr="004F243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EXPERI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b/>
          <w:sz w:val="22"/>
          <w:szCs w:val="22"/>
        </w:rPr>
        <w:t>NCE</w:t>
      </w:r>
    </w:p>
    <w:p w14:paraId="1DF8AA34" w14:textId="77777777" w:rsidR="00183155" w:rsidRPr="004F2435" w:rsidRDefault="00183155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7A65CB0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Stude</w:t>
      </w:r>
      <w:r w:rsidRPr="004F2435">
        <w:rPr>
          <w:rFonts w:asciiTheme="minorHAnsi" w:hAnsiTheme="minorHAnsi" w:cstheme="minorHAnsi"/>
          <w:sz w:val="22"/>
          <w:szCs w:val="22"/>
        </w:rPr>
        <w:t>nt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Design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Trainee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I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(Electrical),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San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Francisco</w:t>
      </w:r>
      <w:r w:rsidRPr="004F243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Public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Utilit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es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z w:val="22"/>
          <w:szCs w:val="22"/>
        </w:rPr>
        <w:t>mmission</w:t>
      </w:r>
      <w:r w:rsidRPr="004F243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–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Water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Supp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F2435">
        <w:rPr>
          <w:rFonts w:asciiTheme="minorHAnsi" w:hAnsiTheme="minorHAnsi" w:cstheme="minorHAnsi"/>
          <w:sz w:val="22"/>
          <w:szCs w:val="22"/>
        </w:rPr>
        <w:t>y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and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F2435">
        <w:rPr>
          <w:rFonts w:asciiTheme="minorHAnsi" w:hAnsiTheme="minorHAnsi" w:cstheme="minorHAnsi"/>
          <w:sz w:val="22"/>
          <w:szCs w:val="22"/>
        </w:rPr>
        <w:t>eatment</w:t>
      </w:r>
    </w:p>
    <w:p w14:paraId="743EB6EF" w14:textId="77777777" w:rsidR="00183155" w:rsidRPr="004F2435" w:rsidRDefault="004F2435">
      <w:pPr>
        <w:ind w:left="292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Division,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Mi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F2435">
        <w:rPr>
          <w:rFonts w:asciiTheme="minorHAnsi" w:hAnsiTheme="minorHAnsi" w:cstheme="minorHAnsi"/>
          <w:sz w:val="22"/>
          <w:szCs w:val="22"/>
        </w:rPr>
        <w:t>lbrae,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CA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20XX-present</w:t>
      </w:r>
    </w:p>
    <w:p w14:paraId="24FCD75A" w14:textId="77777777" w:rsidR="00183155" w:rsidRPr="004F2435" w:rsidRDefault="004F2435">
      <w:pPr>
        <w:spacing w:before="16"/>
        <w:ind w:left="1011" w:right="818" w:hanging="360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Assist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F2435">
        <w:rPr>
          <w:rFonts w:asciiTheme="minorHAnsi" w:hAnsiTheme="minorHAnsi" w:cstheme="minorHAnsi"/>
          <w:sz w:val="22"/>
          <w:szCs w:val="22"/>
        </w:rPr>
        <w:t>ectr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cal engineer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with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projects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related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to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electrical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equipment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upgrade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and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replacement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for various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</w:t>
      </w:r>
      <w:r w:rsidRPr="004F2435">
        <w:rPr>
          <w:rFonts w:asciiTheme="minorHAnsi" w:hAnsiTheme="minorHAnsi" w:cstheme="minorHAnsi"/>
          <w:sz w:val="22"/>
          <w:szCs w:val="22"/>
        </w:rPr>
        <w:t>ater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trea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ent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facilities</w:t>
      </w:r>
    </w:p>
    <w:p w14:paraId="12DE5A29" w14:textId="77777777" w:rsidR="00183155" w:rsidRPr="004F2435" w:rsidRDefault="004F2435">
      <w:pPr>
        <w:spacing w:before="14"/>
        <w:ind w:left="651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Projects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included: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F2435">
        <w:rPr>
          <w:rFonts w:asciiTheme="minorHAnsi" w:hAnsiTheme="minorHAnsi" w:cstheme="minorHAnsi"/>
          <w:sz w:val="22"/>
          <w:szCs w:val="22"/>
        </w:rPr>
        <w:t>tor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control,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SCADA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stems,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F2435">
        <w:rPr>
          <w:rFonts w:asciiTheme="minorHAnsi" w:hAnsiTheme="minorHAnsi" w:cstheme="minorHAnsi"/>
          <w:sz w:val="22"/>
          <w:szCs w:val="22"/>
        </w:rPr>
        <w:t>nd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closed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circuit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television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F2435">
        <w:rPr>
          <w:rFonts w:asciiTheme="minorHAnsi" w:hAnsiTheme="minorHAnsi" w:cstheme="minorHAnsi"/>
          <w:sz w:val="22"/>
          <w:szCs w:val="22"/>
        </w:rPr>
        <w:t>stems.</w:t>
      </w:r>
    </w:p>
    <w:p w14:paraId="77358ECA" w14:textId="77777777" w:rsidR="00183155" w:rsidRPr="004F2435" w:rsidRDefault="004F2435">
      <w:pPr>
        <w:spacing w:before="16"/>
        <w:ind w:left="1011" w:right="800" w:hanging="360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Prepare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AutoCAD</w:t>
      </w:r>
      <w:r w:rsidRPr="004F243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drawi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F2435">
        <w:rPr>
          <w:rFonts w:asciiTheme="minorHAnsi" w:hAnsiTheme="minorHAnsi" w:cstheme="minorHAnsi"/>
          <w:sz w:val="22"/>
          <w:szCs w:val="22"/>
        </w:rPr>
        <w:t>gs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and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2435">
        <w:rPr>
          <w:rFonts w:asciiTheme="minorHAnsi" w:hAnsiTheme="minorHAnsi" w:cstheme="minorHAnsi"/>
          <w:sz w:val="22"/>
          <w:szCs w:val="22"/>
        </w:rPr>
        <w:t>m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z w:val="22"/>
          <w:szCs w:val="22"/>
        </w:rPr>
        <w:t>s,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collect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and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prepare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data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4F2435">
        <w:rPr>
          <w:rFonts w:asciiTheme="minorHAnsi" w:hAnsiTheme="minorHAnsi" w:cstheme="minorHAnsi"/>
          <w:sz w:val="22"/>
          <w:szCs w:val="22"/>
        </w:rPr>
        <w:t>r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different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electrical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equipment needed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for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the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projects</w:t>
      </w:r>
    </w:p>
    <w:p w14:paraId="5CB3C88D" w14:textId="77777777" w:rsidR="00183155" w:rsidRPr="004F2435" w:rsidRDefault="00183155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821BC16" w14:textId="77777777" w:rsidR="00183155" w:rsidRPr="004F2435" w:rsidRDefault="004F2435">
      <w:pPr>
        <w:ind w:left="291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OTHER</w:t>
      </w:r>
      <w:r w:rsidRPr="004F243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F2435">
        <w:rPr>
          <w:rFonts w:asciiTheme="minorHAnsi" w:hAnsiTheme="minorHAnsi" w:cstheme="minorHAnsi"/>
          <w:b/>
          <w:sz w:val="22"/>
          <w:szCs w:val="22"/>
        </w:rPr>
        <w:t>O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F2435">
        <w:rPr>
          <w:rFonts w:asciiTheme="minorHAnsi" w:hAnsiTheme="minorHAnsi" w:cstheme="minorHAnsi"/>
          <w:b/>
          <w:sz w:val="22"/>
          <w:szCs w:val="22"/>
        </w:rPr>
        <w:t>K</w:t>
      </w:r>
      <w:r w:rsidRPr="004F243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E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4F2435">
        <w:rPr>
          <w:rFonts w:asciiTheme="minorHAnsi" w:hAnsiTheme="minorHAnsi" w:cstheme="minorHAnsi"/>
          <w:b/>
          <w:sz w:val="22"/>
          <w:szCs w:val="22"/>
        </w:rPr>
        <w:t>PERIE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F2435">
        <w:rPr>
          <w:rFonts w:asciiTheme="minorHAnsi" w:hAnsiTheme="minorHAnsi" w:cstheme="minorHAnsi"/>
          <w:b/>
          <w:sz w:val="22"/>
          <w:szCs w:val="22"/>
        </w:rPr>
        <w:t>CE</w:t>
      </w:r>
    </w:p>
    <w:p w14:paraId="4139834A" w14:textId="77777777" w:rsidR="00183155" w:rsidRPr="004F2435" w:rsidRDefault="00183155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66E8BEB" w14:textId="77777777" w:rsidR="00183155" w:rsidRPr="004F2435" w:rsidRDefault="004F2435">
      <w:pPr>
        <w:ind w:left="291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Senior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Clerk/Back-up</w:t>
      </w:r>
      <w:r w:rsidRPr="004F243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Supervisor,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San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Franc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sco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Chronicle,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San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Francisco,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CA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19XX-prese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F2435">
        <w:rPr>
          <w:rFonts w:asciiTheme="minorHAnsi" w:hAnsiTheme="minorHAnsi" w:cstheme="minorHAnsi"/>
          <w:sz w:val="22"/>
          <w:szCs w:val="22"/>
        </w:rPr>
        <w:t>t</w:t>
      </w:r>
    </w:p>
    <w:p w14:paraId="69FA8EA2" w14:textId="77777777" w:rsidR="00183155" w:rsidRPr="004F2435" w:rsidRDefault="004F2435">
      <w:pPr>
        <w:spacing w:before="16"/>
        <w:ind w:left="1011" w:right="406" w:hanging="360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Handled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escalating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customer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calls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and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interacted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with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supervisors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and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4F2435">
        <w:rPr>
          <w:rFonts w:asciiTheme="minorHAnsi" w:hAnsiTheme="minorHAnsi" w:cstheme="minorHAnsi"/>
          <w:sz w:val="22"/>
          <w:szCs w:val="22"/>
        </w:rPr>
        <w:t>anage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in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various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2435">
        <w:rPr>
          <w:rFonts w:asciiTheme="minorHAnsi" w:hAnsiTheme="minorHAnsi" w:cstheme="minorHAnsi"/>
          <w:sz w:val="22"/>
          <w:szCs w:val="22"/>
        </w:rPr>
        <w:t>par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ents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to resolve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proble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s</w:t>
      </w:r>
    </w:p>
    <w:p w14:paraId="4C3EDC01" w14:textId="77777777" w:rsidR="00183155" w:rsidRPr="004F2435" w:rsidRDefault="004F2435">
      <w:pPr>
        <w:spacing w:before="15"/>
        <w:ind w:left="1011" w:right="849" w:hanging="360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Distributed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workload</w:t>
      </w:r>
      <w:r w:rsidRPr="004F243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</w:t>
      </w:r>
      <w:r w:rsidRPr="004F2435">
        <w:rPr>
          <w:rFonts w:asciiTheme="minorHAnsi" w:hAnsiTheme="minorHAnsi" w:cstheme="minorHAnsi"/>
          <w:sz w:val="22"/>
          <w:szCs w:val="22"/>
        </w:rPr>
        <w:t>ssignments,</w:t>
      </w:r>
      <w:r w:rsidRPr="004F243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oversaw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daily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attendance,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i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p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ented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F2435">
        <w:rPr>
          <w:rFonts w:asciiTheme="minorHAnsi" w:hAnsiTheme="minorHAnsi" w:cstheme="minorHAnsi"/>
          <w:sz w:val="22"/>
          <w:szCs w:val="22"/>
        </w:rPr>
        <w:t>all-volu</w:t>
      </w:r>
      <w:r w:rsidRPr="004F243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e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repo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F2435">
        <w:rPr>
          <w:rFonts w:asciiTheme="minorHAnsi" w:hAnsiTheme="minorHAnsi" w:cstheme="minorHAnsi"/>
          <w:sz w:val="22"/>
          <w:szCs w:val="22"/>
        </w:rPr>
        <w:t>ts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for senior</w:t>
      </w:r>
      <w:r w:rsidRPr="004F243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department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supervisors,</w:t>
      </w:r>
      <w:r w:rsidRPr="004F243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trained</w:t>
      </w:r>
      <w:r w:rsidRPr="004F24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new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h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F2435">
        <w:rPr>
          <w:rFonts w:asciiTheme="minorHAnsi" w:hAnsiTheme="minorHAnsi" w:cstheme="minorHAnsi"/>
          <w:sz w:val="22"/>
          <w:szCs w:val="22"/>
        </w:rPr>
        <w:t>res</w:t>
      </w:r>
      <w:r w:rsidRPr="004F243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to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bec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2435">
        <w:rPr>
          <w:rFonts w:asciiTheme="minorHAnsi" w:hAnsiTheme="minorHAnsi" w:cstheme="minorHAnsi"/>
          <w:sz w:val="22"/>
          <w:szCs w:val="22"/>
        </w:rPr>
        <w:t>e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cust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F2435">
        <w:rPr>
          <w:rFonts w:asciiTheme="minorHAnsi" w:hAnsiTheme="minorHAnsi" w:cstheme="minorHAnsi"/>
          <w:sz w:val="22"/>
          <w:szCs w:val="22"/>
        </w:rPr>
        <w:t>mer</w:t>
      </w:r>
      <w:r w:rsidRPr="004F243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service</w:t>
      </w:r>
      <w:r w:rsidRPr="004F243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2435">
        <w:rPr>
          <w:rFonts w:asciiTheme="minorHAnsi" w:hAnsiTheme="minorHAnsi" w:cstheme="minorHAnsi"/>
          <w:sz w:val="22"/>
          <w:szCs w:val="22"/>
        </w:rPr>
        <w:t>epresentatives</w:t>
      </w:r>
    </w:p>
    <w:p w14:paraId="228AF592" w14:textId="77777777" w:rsidR="00183155" w:rsidRPr="004F2435" w:rsidRDefault="00183155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7FBA866" w14:textId="77777777" w:rsidR="00183155" w:rsidRPr="004F2435" w:rsidRDefault="004F2435">
      <w:pPr>
        <w:ind w:left="291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b/>
          <w:sz w:val="22"/>
          <w:szCs w:val="22"/>
        </w:rPr>
        <w:t>LEADER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F2435">
        <w:rPr>
          <w:rFonts w:asciiTheme="minorHAnsi" w:hAnsiTheme="minorHAnsi" w:cstheme="minorHAnsi"/>
          <w:b/>
          <w:sz w:val="22"/>
          <w:szCs w:val="22"/>
        </w:rPr>
        <w:t>HIP</w:t>
      </w:r>
    </w:p>
    <w:p w14:paraId="1C781A0A" w14:textId="77777777" w:rsidR="00183155" w:rsidRPr="004F2435" w:rsidRDefault="004F2435">
      <w:pPr>
        <w:spacing w:before="13" w:line="240" w:lineRule="exact"/>
        <w:ind w:left="651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4F2435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position w:val="-1"/>
          <w:sz w:val="22"/>
          <w:szCs w:val="22"/>
        </w:rPr>
        <w:t>IEEE</w:t>
      </w:r>
      <w:r w:rsidRPr="004F243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4F243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position w:val="-1"/>
          <w:sz w:val="22"/>
          <w:szCs w:val="22"/>
        </w:rPr>
        <w:t>Vice</w:t>
      </w:r>
      <w:r w:rsidRPr="004F243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position w:val="-1"/>
          <w:sz w:val="22"/>
          <w:szCs w:val="22"/>
        </w:rPr>
        <w:t>President,</w:t>
      </w:r>
      <w:r w:rsidRPr="004F2435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position w:val="-1"/>
          <w:sz w:val="22"/>
          <w:szCs w:val="22"/>
        </w:rPr>
        <w:t>20XX</w:t>
      </w:r>
    </w:p>
    <w:p w14:paraId="468BA1F6" w14:textId="77777777" w:rsidR="00183155" w:rsidRPr="004F2435" w:rsidRDefault="001831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13A46" w14:textId="77777777" w:rsidR="00183155" w:rsidRPr="004F2435" w:rsidRDefault="0018315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6B57C73" w14:textId="77777777" w:rsidR="00183155" w:rsidRPr="004F2435" w:rsidRDefault="004F2435">
      <w:pPr>
        <w:spacing w:before="34"/>
        <w:ind w:left="2723" w:right="1623"/>
        <w:jc w:val="center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pict w14:anchorId="5D541B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8.45pt;margin-top:4.55pt;width:48.2pt;height:30.05pt;z-index:-251658240;mso-position-horizontal-relative:page">
            <v:imagedata r:id="rId6" o:title=""/>
            <w10:wrap anchorx="page"/>
          </v:shape>
        </w:pict>
      </w:r>
      <w:r w:rsidRPr="004F2435">
        <w:rPr>
          <w:rFonts w:asciiTheme="minorHAnsi" w:hAnsiTheme="minorHAnsi" w:cstheme="minorHAnsi"/>
          <w:b/>
          <w:sz w:val="22"/>
          <w:szCs w:val="22"/>
        </w:rPr>
        <w:t>San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Francisco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State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University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•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Student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Involvement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&amp;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Career</w:t>
      </w:r>
      <w:r w:rsidRPr="004F243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b/>
          <w:sz w:val="22"/>
          <w:szCs w:val="22"/>
        </w:rPr>
        <w:t>Center</w:t>
      </w:r>
      <w:r w:rsidRPr="004F24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B742CB5" w14:textId="77777777" w:rsidR="00183155" w:rsidRPr="004F2435" w:rsidRDefault="004F2435">
      <w:pPr>
        <w:spacing w:before="4"/>
        <w:ind w:left="2947" w:right="1852"/>
        <w:jc w:val="center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lastRenderedPageBreak/>
        <w:t>1600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Holloway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Ave,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Student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Services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Building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206,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San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Francisco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CA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 xml:space="preserve">94132 </w:t>
      </w:r>
    </w:p>
    <w:p w14:paraId="22E3E902" w14:textId="77777777" w:rsidR="00183155" w:rsidRPr="004F2435" w:rsidRDefault="004F2435">
      <w:pPr>
        <w:spacing w:before="9"/>
        <w:ind w:left="2929" w:right="1789"/>
        <w:jc w:val="center"/>
        <w:rPr>
          <w:rFonts w:asciiTheme="minorHAnsi" w:hAnsiTheme="minorHAnsi" w:cstheme="minorHAnsi"/>
          <w:sz w:val="22"/>
          <w:szCs w:val="22"/>
        </w:rPr>
      </w:pPr>
      <w:r w:rsidRPr="004F2435">
        <w:rPr>
          <w:rFonts w:asciiTheme="minorHAnsi" w:hAnsiTheme="minorHAnsi" w:cstheme="minorHAnsi"/>
          <w:sz w:val="22"/>
          <w:szCs w:val="22"/>
        </w:rPr>
        <w:t>Tel: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415/338-1761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•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Fax: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415/338-2979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2435">
        <w:rPr>
          <w:rFonts w:asciiTheme="minorHAnsi" w:hAnsiTheme="minorHAnsi" w:cstheme="minorHAnsi"/>
          <w:sz w:val="22"/>
          <w:szCs w:val="22"/>
        </w:rPr>
        <w:t>•</w:t>
      </w:r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4F2435">
          <w:rPr>
            <w:rFonts w:asciiTheme="minorHAnsi" w:hAnsiTheme="minorHAnsi" w:cstheme="minorHAnsi"/>
            <w:sz w:val="22"/>
            <w:szCs w:val="22"/>
          </w:rPr>
          <w:t>sicc@sfsu.edu</w:t>
        </w:r>
        <w:r w:rsidRPr="004F2435">
          <w:rPr>
            <w:rFonts w:asciiTheme="minorHAnsi" w:hAnsiTheme="minorHAnsi" w:cstheme="minorHAnsi"/>
            <w:spacing w:val="1"/>
            <w:sz w:val="22"/>
            <w:szCs w:val="22"/>
          </w:rPr>
          <w:t xml:space="preserve"> </w:t>
        </w:r>
        <w:r w:rsidRPr="004F2435">
          <w:rPr>
            <w:rFonts w:asciiTheme="minorHAnsi" w:hAnsiTheme="minorHAnsi" w:cstheme="minorHAnsi"/>
            <w:sz w:val="22"/>
            <w:szCs w:val="22"/>
          </w:rPr>
          <w:t>•</w:t>
        </w:r>
      </w:hyperlink>
      <w:r w:rsidRPr="004F24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8">
        <w:r w:rsidRPr="004F2435">
          <w:rPr>
            <w:rFonts w:asciiTheme="minorHAnsi" w:hAnsiTheme="minorHAnsi" w:cstheme="minorHAnsi"/>
            <w:sz w:val="22"/>
            <w:szCs w:val="22"/>
          </w:rPr>
          <w:t xml:space="preserve">www.sfsu.edu/~sicc  </w:t>
        </w:r>
      </w:hyperlink>
    </w:p>
    <w:sectPr w:rsidR="00183155" w:rsidRPr="004F2435">
      <w:type w:val="continuous"/>
      <w:pgSz w:w="12240" w:h="15840"/>
      <w:pgMar w:top="72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B36D6"/>
    <w:multiLevelType w:val="multilevel"/>
    <w:tmpl w:val="E954CE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55"/>
    <w:rsid w:val="00183155"/>
    <w:rsid w:val="004F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B2A1CD"/>
  <w15:docId w15:val="{75A531CE-F833-423C-9833-260C07C40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F243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2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su.edu/~sic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icc@sf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naveed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2021-05-10T15:41:00Z</dcterms:created>
  <dcterms:modified xsi:type="dcterms:W3CDTF">2021-05-10T15:42:00Z</dcterms:modified>
</cp:coreProperties>
</file>